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pomontażowych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66C8928A" w14:textId="42A3A49F" w:rsidR="00E75489" w:rsidRDefault="001172DA" w:rsidP="00E75489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5E84C8B" w14:textId="5A531382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nn wraz przyłączami  na terenie Rejonu Energetycznego Piotrków Trybunalski w miejscowości </w:t>
      </w:r>
      <w:r w:rsidR="00594087">
        <w:rPr>
          <w:rFonts w:ascii="Calibri" w:hAnsi="Calibri" w:cs="Calibri"/>
          <w:sz w:val="22"/>
          <w:szCs w:val="22"/>
        </w:rPr>
        <w:t>Zofiówka</w:t>
      </w:r>
      <w:r w:rsidR="0008703E" w:rsidRPr="0008703E">
        <w:rPr>
          <w:rFonts w:ascii="Calibri" w:hAnsi="Calibri" w:cs="Calibri"/>
          <w:sz w:val="22"/>
          <w:szCs w:val="22"/>
        </w:rPr>
        <w:t>, gm. Tuszyn</w:t>
      </w:r>
    </w:p>
    <w:p w14:paraId="67453106" w14:textId="2FD18F12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7C047EDA" w14:textId="2993BF4C" w:rsidR="00893E9E" w:rsidRDefault="00E75489" w:rsidP="00893E9E">
      <w:pPr>
        <w:keepNext/>
        <w:ind w:left="426" w:hanging="69"/>
        <w:rPr>
          <w:rFonts w:ascii="Calibri" w:hAnsi="Calibri" w:cs="Calibri"/>
          <w:b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Zadanie: </w:t>
      </w:r>
      <w:r w:rsidR="00594087" w:rsidRPr="00594087">
        <w:rPr>
          <w:rFonts w:ascii="Calibri" w:hAnsi="Calibri" w:cs="Calibri"/>
          <w:b/>
          <w:sz w:val="22"/>
          <w:szCs w:val="22"/>
        </w:rPr>
        <w:t>"Poprawa parametrów jakościowych energii elektrycznej w miejscowości Piotrków Tryb. w zasięgu stacji transformatorowej 15/0,4 kV Zofiówka 1 nr 1-1512 obw. nr 1 i 2 wraz z zwiększeniem zdolności przesyłowych odnawialnych źródeł energii (OZE)”</w:t>
      </w:r>
    </w:p>
    <w:p w14:paraId="2DDBCFCC" w14:textId="53835DC4" w:rsidR="00D75D72" w:rsidRPr="00B04A31" w:rsidRDefault="00D75D72" w:rsidP="00552F91">
      <w:pPr>
        <w:keepNext/>
        <w:ind w:left="426" w:firstLine="0"/>
        <w:rPr>
          <w:rFonts w:ascii="Calibri" w:hAnsi="Calibri" w:cs="Calibri"/>
          <w:b/>
          <w:sz w:val="22"/>
          <w:szCs w:val="22"/>
        </w:rPr>
      </w:pPr>
    </w:p>
    <w:p w14:paraId="2293E0DD" w14:textId="285A5E2E" w:rsidR="00AD2BAD" w:rsidRPr="00D55F80" w:rsidRDefault="002E5552" w:rsidP="00D75D72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(t.j. Dz. U. z 2024 r. poz. 725 z późn.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r w:rsidR="00F61059" w:rsidRPr="00594087">
        <w:rPr>
          <w:rFonts w:ascii="Verdana" w:hAnsi="Verdana" w:cs="Calibri"/>
          <w:b/>
          <w:sz w:val="18"/>
          <w:szCs w:val="18"/>
        </w:rPr>
        <w:t xml:space="preserve">AsXSn </w:t>
      </w:r>
      <w:r w:rsidRPr="00594087">
        <w:rPr>
          <w:rFonts w:ascii="Verdana" w:hAnsi="Verdana" w:cs="Calibri"/>
          <w:b/>
          <w:sz w:val="18"/>
          <w:szCs w:val="18"/>
        </w:rPr>
        <w:t>4x70 mm</w:t>
      </w:r>
      <w:r w:rsidRPr="00594087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F61059" w:rsidRPr="00B74563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AsXSn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r w:rsidR="00F61059" w:rsidRPr="00FD28E2">
        <w:rPr>
          <w:rFonts w:ascii="Verdana" w:hAnsi="Verdana" w:cs="Calibri"/>
          <w:b/>
          <w:sz w:val="18"/>
          <w:szCs w:val="18"/>
        </w:rPr>
        <w:t xml:space="preserve">AsXSn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YADYn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AsXSn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YADYn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AsXSn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na AsXSn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>tanowiska słupowego przewodem As</w:t>
      </w:r>
      <w:r w:rsidRPr="00D55F80">
        <w:rPr>
          <w:rFonts w:ascii="Verdana" w:hAnsi="Verdana" w:cs="Calibri"/>
          <w:sz w:val="18"/>
          <w:szCs w:val="18"/>
        </w:rPr>
        <w:t>XSn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podcinkowe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stacyjnych, wymiana reklozerów,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wyłączeń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>i wykonywania prac pod napięciem w sieci dystrybucyjnej o napięciu do 1 kV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prowadzenia prac przez firmy zewnętrzne w systemie samodopuszczeń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muszą przestrzegać zasad zawartych w „Instrukcji organizacji bezpiecznej pracy przy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-klienta/Przydatne-dokumenty</w:t>
        </w:r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-klienta/przydatne-dokumenty</w:t>
        </w:r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pomontażowych: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9F08C" w14:textId="77777777" w:rsidR="009405E5" w:rsidRDefault="009405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0B47" w14:textId="77777777" w:rsidR="009405E5" w:rsidRDefault="00940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5BCC9" w14:textId="77777777" w:rsidR="009405E5" w:rsidRDefault="009405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FA59544" w14:textId="630B8547" w:rsidR="00D55F80" w:rsidRPr="006B2C28" w:rsidRDefault="009405E5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405E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POST/DYS/OLD/GZ/01261/2026</w:t>
          </w: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0402" w14:textId="77777777" w:rsidR="009405E5" w:rsidRDefault="009405E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C93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6C0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03E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162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6A68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51A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2F91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0C1A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087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423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B51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3E0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3E9E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8A7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5E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D9C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A31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4563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6DBB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00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3855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4F14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D7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1B4C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25E6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13E1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5489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39C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1D01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część 4.docx</dmsv2BaseFileName>
    <dmsv2BaseDisplayName xmlns="http://schemas.microsoft.com/sharepoint/v3">Załącznik nr 1.3 do SWZ - część 4</dmsv2BaseDisplayName>
    <dmsv2SWPP2ObjectNumber xmlns="http://schemas.microsoft.com/sharepoint/v3">POST/DYS/OLD/GZ/01261/2026                        </dmsv2SWPP2ObjectNumber>
    <dmsv2SWPP2SumMD5 xmlns="http://schemas.microsoft.com/sharepoint/v3">5f5e567084aea68075c9eeadbc0ae008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24901629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FJ3FSM7XJ42E-1943046417-21379</_dlc_DocId>
    <_dlc_DocIdUrl xmlns="a19cb1c7-c5c7-46d4-85ae-d83685407bba">
      <Url>https://swpp2.dms.gkpge.pl/sites/43/_layouts/15/DocIdRedir.aspx?ID=FJ3FSM7XJ42E-1943046417-21379</Url>
      <Description>FJ3FSM7XJ42E-1943046417-21379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0C9CF681-4534-4DCC-AEBD-E014D3CB57D9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4</Pages>
  <Words>1573</Words>
  <Characters>11066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Goc-Moszyńska Magdalena [PGE Dystr. O.Łódź]</cp:lastModifiedBy>
  <cp:revision>17</cp:revision>
  <cp:lastPrinted>2011-10-20T15:55:00Z</cp:lastPrinted>
  <dcterms:created xsi:type="dcterms:W3CDTF">2025-10-28T08:54:00Z</dcterms:created>
  <dcterms:modified xsi:type="dcterms:W3CDTF">2026-04-09T10:40:00Z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ed49a31e-dcc3-49b8-ae8e-2cf5d20aa556</vt:lpwstr>
  </property>
</Properties>
</file>